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26E" w:rsidRDefault="0092626E">
      <w:pPr>
        <w:rPr>
          <w:sz w:val="36"/>
          <w:szCs w:val="36"/>
          <w:lang w:bidi="fa-IR"/>
        </w:rPr>
      </w:pPr>
      <w:r>
        <w:rPr>
          <w:sz w:val="36"/>
          <w:szCs w:val="36"/>
          <w:lang w:bidi="fa-IR"/>
        </w:rPr>
        <w:t xml:space="preserve">                                          In the name of God</w:t>
      </w:r>
    </w:p>
    <w:p w:rsidR="0092626E" w:rsidRDefault="0092626E" w:rsidP="002E4B68">
      <w:pPr>
        <w:rPr>
          <w:sz w:val="36"/>
          <w:szCs w:val="36"/>
          <w:lang w:bidi="fa-IR"/>
        </w:rPr>
      </w:pPr>
      <w:r>
        <w:rPr>
          <w:sz w:val="36"/>
          <w:szCs w:val="36"/>
          <w:lang w:bidi="fa-IR"/>
        </w:rPr>
        <w:t xml:space="preserve">           </w:t>
      </w:r>
      <w:r w:rsidR="002E4B68">
        <w:rPr>
          <w:sz w:val="36"/>
          <w:szCs w:val="36"/>
          <w:lang w:bidi="fa-IR"/>
        </w:rPr>
        <w:t xml:space="preserve">                                 </w:t>
      </w:r>
      <w:r w:rsidRPr="0092626E">
        <w:rPr>
          <w:sz w:val="36"/>
          <w:szCs w:val="36"/>
          <w:lang w:bidi="fa-IR"/>
        </w:rPr>
        <w:t>Oxford word skill</w:t>
      </w:r>
    </w:p>
    <w:p w:rsidR="0092626E" w:rsidRPr="00F20323" w:rsidRDefault="0092626E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1-did you understand everything? No, but I got the ……of it.</w:t>
      </w:r>
    </w:p>
    <w:p w:rsidR="0092626E" w:rsidRPr="00F20323" w:rsidRDefault="0092626E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gist    </w:t>
      </w:r>
      <w:r w:rsidR="00FF7A2B" w:rsidRPr="00F20323">
        <w:rPr>
          <w:sz w:val="28"/>
          <w:szCs w:val="28"/>
          <w:lang w:bidi="fa-IR"/>
        </w:rPr>
        <w:t xml:space="preserve">                       </w:t>
      </w:r>
      <w:r w:rsidRPr="00F20323">
        <w:rPr>
          <w:sz w:val="28"/>
          <w:szCs w:val="28"/>
          <w:lang w:bidi="fa-IR"/>
        </w:rPr>
        <w:t xml:space="preserve">    b)guess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  </w:t>
      </w:r>
      <w:r w:rsidR="00FF7A2B" w:rsidRPr="00F20323">
        <w:rPr>
          <w:sz w:val="28"/>
          <w:szCs w:val="28"/>
          <w:lang w:bidi="fa-IR"/>
        </w:rPr>
        <w:t xml:space="preserve">           </w:t>
      </w:r>
      <w:r w:rsidRPr="00F20323">
        <w:rPr>
          <w:sz w:val="28"/>
          <w:szCs w:val="28"/>
          <w:lang w:bidi="fa-IR"/>
        </w:rPr>
        <w:t xml:space="preserve">  c)identify   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  d)recognize</w:t>
      </w:r>
    </w:p>
    <w:p w:rsidR="00A9204E" w:rsidRPr="00F20323" w:rsidRDefault="0092626E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2-It was a suitable word to use. I agree, it was……….</w:t>
      </w:r>
    </w:p>
    <w:p w:rsidR="0092626E" w:rsidRPr="00F20323" w:rsidRDefault="0092626E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a)complicated</w:t>
      </w:r>
      <w:proofErr w:type="gramEnd"/>
      <w:r w:rsidRPr="00F20323">
        <w:rPr>
          <w:sz w:val="28"/>
          <w:szCs w:val="28"/>
          <w:lang w:bidi="fa-IR"/>
        </w:rPr>
        <w:t xml:space="preserve">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b)fluent   </w:t>
      </w:r>
      <w:r w:rsidR="00FF7A2B" w:rsidRPr="00F20323">
        <w:rPr>
          <w:sz w:val="28"/>
          <w:szCs w:val="28"/>
          <w:lang w:bidi="fa-IR"/>
        </w:rPr>
        <w:t xml:space="preserve">                     </w:t>
      </w:r>
      <w:r w:rsidRPr="00F20323">
        <w:rPr>
          <w:sz w:val="28"/>
          <w:szCs w:val="28"/>
          <w:lang w:bidi="fa-IR"/>
        </w:rPr>
        <w:t xml:space="preserve">  c)appropriate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Pr="00F20323">
        <w:rPr>
          <w:sz w:val="28"/>
          <w:szCs w:val="28"/>
          <w:lang w:bidi="fa-IR"/>
        </w:rPr>
        <w:t>d)obvious</w:t>
      </w:r>
    </w:p>
    <w:p w:rsidR="0092626E" w:rsidRPr="00F20323" w:rsidRDefault="0092626E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 xml:space="preserve">3-good luck! Is given as a/an ……..in the dictionary, </w:t>
      </w:r>
      <w:r w:rsidR="004949C7" w:rsidRPr="00F20323">
        <w:rPr>
          <w:sz w:val="28"/>
          <w:szCs w:val="28"/>
          <w:lang w:bidi="fa-IR"/>
        </w:rPr>
        <w:t xml:space="preserve">at </w:t>
      </w:r>
      <w:r w:rsidRPr="00F20323">
        <w:rPr>
          <w:sz w:val="28"/>
          <w:szCs w:val="28"/>
          <w:lang w:bidi="fa-IR"/>
        </w:rPr>
        <w:t>the end of the entr</w:t>
      </w:r>
      <w:r w:rsidR="004949C7" w:rsidRPr="00F20323">
        <w:rPr>
          <w:sz w:val="28"/>
          <w:szCs w:val="28"/>
          <w:lang w:bidi="fa-IR"/>
        </w:rPr>
        <w:t>y for luck.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a)idiom</w:t>
      </w:r>
      <w:proofErr w:type="gramEnd"/>
      <w:r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                  </w:t>
      </w:r>
      <w:r w:rsidRPr="00F20323">
        <w:rPr>
          <w:sz w:val="28"/>
          <w:szCs w:val="28"/>
          <w:lang w:bidi="fa-IR"/>
        </w:rPr>
        <w:t xml:space="preserve">    b)symbol    </w:t>
      </w:r>
      <w:r w:rsidR="00FF7A2B" w:rsidRPr="00F20323">
        <w:rPr>
          <w:sz w:val="28"/>
          <w:szCs w:val="28"/>
          <w:lang w:bidi="fa-IR"/>
        </w:rPr>
        <w:t xml:space="preserve">                  </w:t>
      </w:r>
      <w:r w:rsidRPr="00F20323">
        <w:rPr>
          <w:sz w:val="28"/>
          <w:szCs w:val="28"/>
          <w:lang w:bidi="fa-IR"/>
        </w:rPr>
        <w:t xml:space="preserve">  c)slang      </w:t>
      </w:r>
      <w:r w:rsidR="00FF7A2B" w:rsidRPr="00F20323">
        <w:rPr>
          <w:sz w:val="28"/>
          <w:szCs w:val="28"/>
          <w:lang w:bidi="fa-IR"/>
        </w:rPr>
        <w:t xml:space="preserve">                  </w:t>
      </w:r>
      <w:r w:rsidRPr="00F20323">
        <w:rPr>
          <w:sz w:val="28"/>
          <w:szCs w:val="28"/>
          <w:lang w:bidi="fa-IR"/>
        </w:rPr>
        <w:t xml:space="preserve">   d)definition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4-you can use a full stop, but the ……is that you use a semicolon.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a)list</w:t>
      </w:r>
      <w:proofErr w:type="gramEnd"/>
      <w:r w:rsidRPr="00F20323">
        <w:rPr>
          <w:sz w:val="28"/>
          <w:szCs w:val="28"/>
          <w:lang w:bidi="fa-IR"/>
        </w:rPr>
        <w:t xml:space="preserve">     </w:t>
      </w:r>
      <w:r w:rsidR="00FF7A2B" w:rsidRPr="00F20323">
        <w:rPr>
          <w:sz w:val="28"/>
          <w:szCs w:val="28"/>
          <w:lang w:bidi="fa-IR"/>
        </w:rPr>
        <w:t xml:space="preserve">                      </w:t>
      </w:r>
      <w:r w:rsidRPr="00F20323">
        <w:rPr>
          <w:sz w:val="28"/>
          <w:szCs w:val="28"/>
          <w:lang w:bidi="fa-IR"/>
        </w:rPr>
        <w:t xml:space="preserve">      b)detail 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  c)information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d)alternative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5-I’m feeling so old these days-look at these………around my eyes!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a)stubble</w:t>
      </w:r>
      <w:proofErr w:type="gramEnd"/>
      <w:r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                </w:t>
      </w:r>
      <w:r w:rsidRPr="00F20323">
        <w:rPr>
          <w:sz w:val="28"/>
          <w:szCs w:val="28"/>
          <w:lang w:bidi="fa-IR"/>
        </w:rPr>
        <w:t xml:space="preserve">   b)wrinkles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 c)appearance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d)scare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6-if you disagree with Matthew, he can get a bit……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a)ambitious</w:t>
      </w:r>
      <w:proofErr w:type="gramEnd"/>
      <w:r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         </w:t>
      </w:r>
      <w:r w:rsidRPr="00F20323">
        <w:rPr>
          <w:sz w:val="28"/>
          <w:szCs w:val="28"/>
          <w:lang w:bidi="fa-IR"/>
        </w:rPr>
        <w:t xml:space="preserve">     b)aggressive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c)dull    </w:t>
      </w:r>
      <w:r w:rsidR="00FF7A2B" w:rsidRPr="00F20323">
        <w:rPr>
          <w:sz w:val="28"/>
          <w:szCs w:val="28"/>
          <w:lang w:bidi="fa-IR"/>
        </w:rPr>
        <w:t xml:space="preserve">                        </w:t>
      </w:r>
      <w:r w:rsidRPr="00F20323">
        <w:rPr>
          <w:sz w:val="28"/>
          <w:szCs w:val="28"/>
          <w:lang w:bidi="fa-IR"/>
        </w:rPr>
        <w:t xml:space="preserve"> d)cheerful</w:t>
      </w:r>
    </w:p>
    <w:p w:rsidR="004949C7" w:rsidRPr="00F20323" w:rsidRDefault="004949C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 xml:space="preserve">7-some one hits your car because they were driving </w:t>
      </w:r>
      <w:r w:rsidR="00185E2D" w:rsidRPr="00F20323">
        <w:rPr>
          <w:sz w:val="28"/>
          <w:szCs w:val="28"/>
          <w:lang w:bidi="fa-IR"/>
        </w:rPr>
        <w:t>badly……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a)I’d</w:t>
      </w:r>
      <w:proofErr w:type="gramEnd"/>
      <w:r w:rsidRPr="00F20323">
        <w:rPr>
          <w:sz w:val="28"/>
          <w:szCs w:val="28"/>
          <w:lang w:bidi="fa-IR"/>
        </w:rPr>
        <w:t xml:space="preserve"> be thrilled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 b)I’d be astonished      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c)I’d</w:t>
      </w:r>
      <w:proofErr w:type="gramEnd"/>
      <w:r w:rsidRPr="00F20323">
        <w:rPr>
          <w:sz w:val="28"/>
          <w:szCs w:val="28"/>
          <w:lang w:bidi="fa-IR"/>
        </w:rPr>
        <w:t xml:space="preserve"> be furious   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d)I’d be terrified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8-i don’t get on with Dirk .We……….a lot, and last week we had a terrible row.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a)argue</w:t>
      </w:r>
      <w:proofErr w:type="gramEnd"/>
      <w:r w:rsidRPr="00F20323">
        <w:rPr>
          <w:sz w:val="28"/>
          <w:szCs w:val="28"/>
          <w:lang w:bidi="fa-IR"/>
        </w:rPr>
        <w:t xml:space="preserve">  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  b)friendship 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Pr="00F20323">
        <w:rPr>
          <w:sz w:val="28"/>
          <w:szCs w:val="28"/>
          <w:lang w:bidi="fa-IR"/>
        </w:rPr>
        <w:t xml:space="preserve">    c)get on   </w:t>
      </w:r>
      <w:r w:rsidR="00FF7A2B" w:rsidRPr="00F20323">
        <w:rPr>
          <w:sz w:val="28"/>
          <w:szCs w:val="28"/>
          <w:lang w:bidi="fa-IR"/>
        </w:rPr>
        <w:t xml:space="preserve">                  </w:t>
      </w:r>
      <w:r w:rsidRPr="00F20323">
        <w:rPr>
          <w:sz w:val="28"/>
          <w:szCs w:val="28"/>
          <w:lang w:bidi="fa-IR"/>
        </w:rPr>
        <w:t xml:space="preserve">  d)keep in touch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9-the idea of human life on mars is far……….</w:t>
      </w:r>
    </w:p>
    <w:p w:rsidR="00185E2D" w:rsidRPr="00F20323" w:rsidRDefault="00470DE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gain             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</w:t>
      </w:r>
      <w:r w:rsidR="00185E2D" w:rsidRPr="00F20323">
        <w:rPr>
          <w:sz w:val="28"/>
          <w:szCs w:val="28"/>
          <w:lang w:bidi="fa-IR"/>
        </w:rPr>
        <w:t xml:space="preserve">b)fetched      </w:t>
      </w:r>
      <w:r w:rsidR="00FF7A2B" w:rsidRPr="00F20323">
        <w:rPr>
          <w:sz w:val="28"/>
          <w:szCs w:val="28"/>
          <w:lang w:bidi="fa-IR"/>
        </w:rPr>
        <w:t xml:space="preserve">              </w:t>
      </w:r>
      <w:r w:rsidR="00185E2D" w:rsidRPr="00F20323">
        <w:rPr>
          <w:sz w:val="28"/>
          <w:szCs w:val="28"/>
          <w:lang w:bidi="fa-IR"/>
        </w:rPr>
        <w:t xml:space="preserve">     c)approximately     </w:t>
      </w:r>
      <w:r w:rsidR="00FF7A2B" w:rsidRPr="00F20323">
        <w:rPr>
          <w:sz w:val="28"/>
          <w:szCs w:val="28"/>
          <w:lang w:bidi="fa-IR"/>
        </w:rPr>
        <w:t xml:space="preserve">  </w:t>
      </w:r>
      <w:r w:rsidR="00185E2D" w:rsidRPr="00F20323">
        <w:rPr>
          <w:sz w:val="28"/>
          <w:szCs w:val="28"/>
          <w:lang w:bidi="fa-IR"/>
        </w:rPr>
        <w:t xml:space="preserve"> d)analysis</w:t>
      </w:r>
    </w:p>
    <w:p w:rsidR="00185E2D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10-in bad weather, a boat can………and people on the boat may be trapped underwater.</w:t>
      </w:r>
    </w:p>
    <w:p w:rsidR="00470DE7" w:rsidRPr="00F20323" w:rsidRDefault="00185E2D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a)capsize</w:t>
      </w:r>
      <w:proofErr w:type="gramEnd"/>
      <w:r w:rsidRPr="00F20323">
        <w:rPr>
          <w:sz w:val="28"/>
          <w:szCs w:val="28"/>
          <w:lang w:bidi="fa-IR"/>
        </w:rPr>
        <w:t xml:space="preserve">   </w:t>
      </w:r>
      <w:r w:rsidR="00470DE7"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            </w:t>
      </w:r>
      <w:r w:rsidR="00470DE7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b)float       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        c)burst   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d)</w:t>
      </w:r>
      <w:r w:rsidR="00470DE7" w:rsidRPr="00F20323">
        <w:rPr>
          <w:sz w:val="28"/>
          <w:szCs w:val="28"/>
          <w:lang w:bidi="fa-IR"/>
        </w:rPr>
        <w:t>pond</w:t>
      </w:r>
    </w:p>
    <w:p w:rsidR="00470DE7" w:rsidRPr="00F20323" w:rsidRDefault="00470DE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11-after many month without rain, there is a real danger of………in this part of Africa.</w:t>
      </w:r>
      <w:r w:rsidR="00185E2D" w:rsidRPr="00F20323">
        <w:rPr>
          <w:sz w:val="28"/>
          <w:szCs w:val="28"/>
          <w:lang w:bidi="fa-IR"/>
        </w:rPr>
        <w:t xml:space="preserve">  </w:t>
      </w:r>
    </w:p>
    <w:p w:rsidR="00470DE7" w:rsidRPr="00F20323" w:rsidRDefault="00470DE7" w:rsidP="0092626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a)melt</w:t>
      </w:r>
      <w:proofErr w:type="gramEnd"/>
      <w:r w:rsidRPr="00F20323">
        <w:rPr>
          <w:sz w:val="28"/>
          <w:szCs w:val="28"/>
          <w:lang w:bidi="fa-IR"/>
        </w:rPr>
        <w:t xml:space="preserve">             </w:t>
      </w:r>
      <w:r w:rsidR="00FF7A2B" w:rsidRPr="00F20323">
        <w:rPr>
          <w:sz w:val="28"/>
          <w:szCs w:val="28"/>
          <w:lang w:bidi="fa-IR"/>
        </w:rPr>
        <w:t xml:space="preserve">              </w:t>
      </w:r>
      <w:r w:rsidRPr="00F20323">
        <w:rPr>
          <w:sz w:val="28"/>
          <w:szCs w:val="28"/>
          <w:lang w:bidi="fa-IR"/>
        </w:rPr>
        <w:t xml:space="preserve">  b)pollution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c)famine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d)extreme</w:t>
      </w:r>
    </w:p>
    <w:p w:rsidR="00470DE7" w:rsidRPr="00F20323" w:rsidRDefault="00470DE7" w:rsidP="0092626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12-the villagers have all been moved from the village.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a)violent</w:t>
      </w:r>
      <w:proofErr w:type="gramEnd"/>
      <w:r w:rsidRPr="00F20323">
        <w:rPr>
          <w:sz w:val="28"/>
          <w:szCs w:val="28"/>
          <w:lang w:bidi="fa-IR"/>
        </w:rPr>
        <w:t xml:space="preserve">     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Pr="00F20323">
        <w:rPr>
          <w:sz w:val="28"/>
          <w:szCs w:val="28"/>
          <w:lang w:bidi="fa-IR"/>
        </w:rPr>
        <w:t xml:space="preserve">     b)collapse 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c)evacuated    </w:t>
      </w:r>
      <w:r w:rsidR="00FF7A2B" w:rsidRPr="00F20323">
        <w:rPr>
          <w:sz w:val="28"/>
          <w:szCs w:val="28"/>
          <w:lang w:bidi="fa-IR"/>
        </w:rPr>
        <w:t xml:space="preserve">           </w:t>
      </w:r>
      <w:r w:rsidRPr="00F20323">
        <w:rPr>
          <w:sz w:val="28"/>
          <w:szCs w:val="28"/>
          <w:lang w:bidi="fa-IR"/>
        </w:rPr>
        <w:t xml:space="preserve"> d)erupt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13-over 100 people a year, die from a wasp……..</w:t>
      </w:r>
      <w:r w:rsidR="00FF7A2B" w:rsidRPr="00F20323">
        <w:rPr>
          <w:sz w:val="28"/>
          <w:szCs w:val="28"/>
          <w:lang w:bidi="fa-IR"/>
        </w:rPr>
        <w:t xml:space="preserve"> 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a)attack</w:t>
      </w:r>
      <w:proofErr w:type="gramEnd"/>
      <w:r w:rsidRPr="00F20323">
        <w:rPr>
          <w:sz w:val="28"/>
          <w:szCs w:val="28"/>
          <w:lang w:bidi="fa-IR"/>
        </w:rPr>
        <w:t xml:space="preserve">     </w:t>
      </w:r>
      <w:r w:rsidR="00FF7A2B" w:rsidRPr="00F20323">
        <w:rPr>
          <w:sz w:val="28"/>
          <w:szCs w:val="28"/>
          <w:lang w:bidi="fa-IR"/>
        </w:rPr>
        <w:t xml:space="preserve">            </w:t>
      </w:r>
      <w:r w:rsidRPr="00F20323">
        <w:rPr>
          <w:sz w:val="28"/>
          <w:szCs w:val="28"/>
          <w:lang w:bidi="fa-IR"/>
        </w:rPr>
        <w:t xml:space="preserve">         b)poisonous        </w:t>
      </w:r>
      <w:r w:rsidR="00FF7A2B" w:rsidRPr="00F20323">
        <w:rPr>
          <w:sz w:val="28"/>
          <w:szCs w:val="28"/>
          <w:lang w:bidi="fa-IR"/>
        </w:rPr>
        <w:t xml:space="preserve">            </w:t>
      </w:r>
      <w:r w:rsidRPr="00F20323">
        <w:rPr>
          <w:sz w:val="28"/>
          <w:szCs w:val="28"/>
          <w:lang w:bidi="fa-IR"/>
        </w:rPr>
        <w:t xml:space="preserve"> c)sting        </w:t>
      </w:r>
      <w:r w:rsidR="00FF7A2B" w:rsidRPr="00F20323">
        <w:rPr>
          <w:sz w:val="28"/>
          <w:szCs w:val="28"/>
          <w:lang w:bidi="fa-IR"/>
        </w:rPr>
        <w:t xml:space="preserve">              </w:t>
      </w:r>
      <w:r w:rsidRPr="00F20323">
        <w:rPr>
          <w:sz w:val="28"/>
          <w:szCs w:val="28"/>
          <w:lang w:bidi="fa-IR"/>
        </w:rPr>
        <w:t xml:space="preserve">    d)hunt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14-which one is fish?</w:t>
      </w:r>
    </w:p>
    <w:p w:rsidR="00185E2D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a)oyster</w:t>
      </w:r>
      <w:proofErr w:type="gramEnd"/>
      <w:r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        </w:t>
      </w:r>
      <w:r w:rsidRPr="00F20323">
        <w:rPr>
          <w:sz w:val="28"/>
          <w:szCs w:val="28"/>
          <w:lang w:bidi="fa-IR"/>
        </w:rPr>
        <w:t xml:space="preserve">            b)mussels     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Pr="00F20323">
        <w:rPr>
          <w:sz w:val="28"/>
          <w:szCs w:val="28"/>
          <w:lang w:bidi="fa-IR"/>
        </w:rPr>
        <w:t xml:space="preserve">     c)chop        </w:t>
      </w:r>
      <w:r w:rsidR="00FF7A2B" w:rsidRPr="00F20323">
        <w:rPr>
          <w:sz w:val="28"/>
          <w:szCs w:val="28"/>
          <w:lang w:bidi="fa-IR"/>
        </w:rPr>
        <w:t xml:space="preserve">              </w:t>
      </w:r>
      <w:r w:rsidRPr="00F20323">
        <w:rPr>
          <w:sz w:val="28"/>
          <w:szCs w:val="28"/>
          <w:lang w:bidi="fa-IR"/>
        </w:rPr>
        <w:t xml:space="preserve">   d)crap</w:t>
      </w:r>
      <w:r w:rsidR="00185E2D" w:rsidRPr="00F20323">
        <w:rPr>
          <w:sz w:val="28"/>
          <w:szCs w:val="28"/>
          <w:lang w:bidi="fa-IR"/>
        </w:rPr>
        <w:t xml:space="preserve">   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15-press and mix until soft and smooth mean:</w:t>
      </w:r>
    </w:p>
    <w:p w:rsidR="00470DE7" w:rsidRPr="00F20323" w:rsidRDefault="00470DE7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a)peel</w:t>
      </w:r>
      <w:proofErr w:type="gramEnd"/>
      <w:r w:rsidRPr="00F20323">
        <w:rPr>
          <w:sz w:val="28"/>
          <w:szCs w:val="28"/>
          <w:lang w:bidi="fa-IR"/>
        </w:rPr>
        <w:t xml:space="preserve">    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b)mash          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  c)chop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     d)roast</w:t>
      </w:r>
    </w:p>
    <w:p w:rsidR="002E4B68" w:rsidRPr="00F20323" w:rsidRDefault="002E4B68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lastRenderedPageBreak/>
        <w:t>16-</w:t>
      </w:r>
      <w:r w:rsidR="005D68C0" w:rsidRPr="00F20323">
        <w:rPr>
          <w:sz w:val="28"/>
          <w:szCs w:val="28"/>
          <w:lang w:bidi="fa-IR"/>
        </w:rPr>
        <w:t xml:space="preserve">when you go </w:t>
      </w:r>
      <w:proofErr w:type="gramStart"/>
      <w:r w:rsidR="005D68C0" w:rsidRPr="00F20323">
        <w:rPr>
          <w:sz w:val="28"/>
          <w:szCs w:val="28"/>
          <w:lang w:bidi="fa-IR"/>
        </w:rPr>
        <w:t>shopping ,</w:t>
      </w:r>
      <w:proofErr w:type="gramEnd"/>
      <w:r w:rsidR="005D68C0" w:rsidRPr="00F20323">
        <w:rPr>
          <w:sz w:val="28"/>
          <w:szCs w:val="28"/>
          <w:lang w:bidi="fa-IR"/>
        </w:rPr>
        <w:t xml:space="preserve"> do you always look for….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a)bargain</w:t>
      </w:r>
      <w:proofErr w:type="gramEnd"/>
      <w:r w:rsidRPr="00F20323">
        <w:rPr>
          <w:sz w:val="28"/>
          <w:szCs w:val="28"/>
          <w:lang w:bidi="fa-IR"/>
        </w:rPr>
        <w:t xml:space="preserve">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b)reduce 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  c)income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   d)debt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17-i felt really tired- I couldn’t stop……..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a)snore</w:t>
      </w:r>
      <w:proofErr w:type="gramEnd"/>
      <w:r w:rsidRPr="00F20323">
        <w:rPr>
          <w:sz w:val="28"/>
          <w:szCs w:val="28"/>
          <w:lang w:bidi="fa-IR"/>
        </w:rPr>
        <w:t xml:space="preserve">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 b)lie-in        </w:t>
      </w:r>
      <w:r w:rsidR="00FF7A2B" w:rsidRPr="00F20323">
        <w:rPr>
          <w:sz w:val="28"/>
          <w:szCs w:val="28"/>
          <w:lang w:bidi="fa-IR"/>
        </w:rPr>
        <w:t xml:space="preserve">                 </w:t>
      </w:r>
      <w:r w:rsidRPr="00F20323">
        <w:rPr>
          <w:sz w:val="28"/>
          <w:szCs w:val="28"/>
          <w:lang w:bidi="fa-IR"/>
        </w:rPr>
        <w:t xml:space="preserve">      c)yawning         </w:t>
      </w:r>
      <w:r w:rsidR="00FF7A2B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>d)habit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18-when I came</w:t>
      </w:r>
      <w:r w:rsidR="00FF7A2B" w:rsidRPr="00F20323">
        <w:rPr>
          <w:sz w:val="28"/>
          <w:szCs w:val="28"/>
          <w:lang w:bidi="fa-IR"/>
        </w:rPr>
        <w:t xml:space="preserve"> round, my arm was very painful</w:t>
      </w:r>
      <w:r w:rsidRPr="00F20323">
        <w:rPr>
          <w:sz w:val="28"/>
          <w:szCs w:val="28"/>
          <w:lang w:bidi="fa-IR"/>
        </w:rPr>
        <w:t>. It was quite……..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a)dizzy</w:t>
      </w:r>
      <w:proofErr w:type="gramEnd"/>
      <w:r w:rsidRPr="00F20323">
        <w:rPr>
          <w:sz w:val="28"/>
          <w:szCs w:val="28"/>
          <w:lang w:bidi="fa-IR"/>
        </w:rPr>
        <w:t xml:space="preserve">             </w:t>
      </w:r>
      <w:r w:rsidR="00FF7A2B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    b)burn             </w:t>
      </w:r>
      <w:r w:rsidR="00FF7A2B" w:rsidRPr="00F20323">
        <w:rPr>
          <w:sz w:val="28"/>
          <w:szCs w:val="28"/>
          <w:lang w:bidi="fa-IR"/>
        </w:rPr>
        <w:t xml:space="preserve">                  </w:t>
      </w:r>
      <w:r w:rsidRPr="00F20323">
        <w:rPr>
          <w:sz w:val="28"/>
          <w:szCs w:val="28"/>
          <w:lang w:bidi="fa-IR"/>
        </w:rPr>
        <w:t xml:space="preserve"> c)bleed      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   d)swollen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19-you shouldn’t ………..on a bridge.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a)keep</w:t>
      </w:r>
      <w:proofErr w:type="gramEnd"/>
      <w:r w:rsidRPr="00F20323">
        <w:rPr>
          <w:sz w:val="28"/>
          <w:szCs w:val="28"/>
          <w:lang w:bidi="fa-IR"/>
        </w:rPr>
        <w:t xml:space="preserve">    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b)over take    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  c)steer          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d)tip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20-A very unpleasant experience is a/an…….. . It also mean’s ‘a bad dream’.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a)nightmare</w:t>
      </w:r>
      <w:proofErr w:type="gramEnd"/>
      <w:r w:rsidRPr="00F20323">
        <w:rPr>
          <w:sz w:val="28"/>
          <w:szCs w:val="28"/>
          <w:lang w:bidi="fa-IR"/>
        </w:rPr>
        <w:t xml:space="preserve">      </w:t>
      </w:r>
      <w:r w:rsidR="00FF7A2B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  b)overnight  </w:t>
      </w:r>
      <w:r w:rsidR="00FF7A2B" w:rsidRPr="00F20323">
        <w:rPr>
          <w:sz w:val="28"/>
          <w:szCs w:val="28"/>
          <w:lang w:bidi="fa-IR"/>
        </w:rPr>
        <w:t xml:space="preserve">               </w:t>
      </w:r>
      <w:r w:rsidRPr="00F20323">
        <w:rPr>
          <w:sz w:val="28"/>
          <w:szCs w:val="28"/>
          <w:lang w:bidi="fa-IR"/>
        </w:rPr>
        <w:t xml:space="preserve">     c)out skirt       </w:t>
      </w:r>
      <w:r w:rsidR="00FF7A2B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d)be stuck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21-black is very ……….because you can wear it with almost anything.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a)suit</w:t>
      </w:r>
      <w:proofErr w:type="gramEnd"/>
      <w:r w:rsidRPr="00F20323">
        <w:rPr>
          <w:sz w:val="28"/>
          <w:szCs w:val="28"/>
          <w:lang w:bidi="fa-IR"/>
        </w:rPr>
        <w:t xml:space="preserve">               </w:t>
      </w:r>
      <w:r w:rsidR="005751CF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b)stylish        </w:t>
      </w:r>
      <w:r w:rsidR="005751CF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</w:t>
      </w:r>
      <w:r w:rsidR="005751CF"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           </w:t>
      </w:r>
      <w:r w:rsidRPr="00F20323">
        <w:rPr>
          <w:sz w:val="28"/>
          <w:szCs w:val="28"/>
          <w:lang w:bidi="fa-IR"/>
        </w:rPr>
        <w:t xml:space="preserve">     c)latest</w:t>
      </w:r>
      <w:r w:rsidR="00FF7A2B" w:rsidRPr="00F20323">
        <w:rPr>
          <w:sz w:val="28"/>
          <w:szCs w:val="28"/>
          <w:lang w:bidi="fa-IR"/>
        </w:rPr>
        <w:t xml:space="preserve">               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d)versatile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22-pass the hammer and I can bang in this……</w:t>
      </w:r>
      <w:bookmarkStart w:id="0" w:name="_GoBack"/>
      <w:bookmarkEnd w:id="0"/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a)nail</w:t>
      </w:r>
      <w:proofErr w:type="gramEnd"/>
      <w:r w:rsidRPr="00F20323">
        <w:rPr>
          <w:sz w:val="28"/>
          <w:szCs w:val="28"/>
          <w:lang w:bidi="fa-IR"/>
        </w:rPr>
        <w:t xml:space="preserve">              </w:t>
      </w:r>
      <w:r w:rsidR="005751CF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  b)string          </w:t>
      </w:r>
      <w:r w:rsidR="005751CF" w:rsidRPr="00F20323">
        <w:rPr>
          <w:sz w:val="28"/>
          <w:szCs w:val="28"/>
          <w:lang w:bidi="fa-IR"/>
        </w:rPr>
        <w:t xml:space="preserve">   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          </w:t>
      </w:r>
      <w:r w:rsidR="005751CF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 c)rope      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 d)needle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23-use a cloth to……..the kitchen surfaces.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a)grease</w:t>
      </w:r>
      <w:proofErr w:type="gramEnd"/>
      <w:r w:rsidRPr="00F20323">
        <w:rPr>
          <w:sz w:val="28"/>
          <w:szCs w:val="28"/>
          <w:lang w:bidi="fa-IR"/>
        </w:rPr>
        <w:t xml:space="preserve">         </w:t>
      </w:r>
      <w:r w:rsidR="005751CF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     b)wipe          </w:t>
      </w:r>
      <w:r w:rsidR="005751CF" w:rsidRPr="00F20323">
        <w:rPr>
          <w:sz w:val="28"/>
          <w:szCs w:val="28"/>
          <w:lang w:bidi="fa-IR"/>
        </w:rPr>
        <w:t xml:space="preserve">  </w:t>
      </w:r>
      <w:r w:rsidR="00FF7A2B" w:rsidRPr="00F20323">
        <w:rPr>
          <w:sz w:val="28"/>
          <w:szCs w:val="28"/>
          <w:lang w:bidi="fa-IR"/>
        </w:rPr>
        <w:t xml:space="preserve">            </w:t>
      </w:r>
      <w:r w:rsidR="005751CF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   c)tidy up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 d)mud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 xml:space="preserve">24-In this </w:t>
      </w:r>
      <w:proofErr w:type="gramStart"/>
      <w:r w:rsidRPr="00F20323">
        <w:rPr>
          <w:sz w:val="28"/>
          <w:szCs w:val="28"/>
          <w:lang w:bidi="fa-IR"/>
        </w:rPr>
        <w:t>speech ,</w:t>
      </w:r>
      <w:proofErr w:type="gramEnd"/>
      <w:r w:rsidRPr="00F20323">
        <w:rPr>
          <w:sz w:val="28"/>
          <w:szCs w:val="28"/>
          <w:lang w:bidi="fa-IR"/>
        </w:rPr>
        <w:t xml:space="preserve"> the prime minister will……..on health issues.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a)focus</w:t>
      </w:r>
      <w:proofErr w:type="gramEnd"/>
      <w:r w:rsidRPr="00F20323">
        <w:rPr>
          <w:sz w:val="28"/>
          <w:szCs w:val="28"/>
          <w:lang w:bidi="fa-IR"/>
        </w:rPr>
        <w:t xml:space="preserve">          </w:t>
      </w:r>
      <w:r w:rsidR="005751CF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      b)campaign  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="005751CF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  c)policy      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d)priority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25-He’s ………</w:t>
      </w:r>
      <w:proofErr w:type="gramStart"/>
      <w:r w:rsidRPr="00F20323">
        <w:rPr>
          <w:sz w:val="28"/>
          <w:szCs w:val="28"/>
          <w:lang w:bidi="fa-IR"/>
        </w:rPr>
        <w:t>… ,</w:t>
      </w:r>
      <w:proofErr w:type="gramEnd"/>
      <w:r w:rsidRPr="00F20323">
        <w:rPr>
          <w:sz w:val="28"/>
          <w:szCs w:val="28"/>
          <w:lang w:bidi="fa-IR"/>
        </w:rPr>
        <w:t xml:space="preserve"> so he has to  test his blood sugar levels regularly.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asthma          </w:t>
      </w:r>
      <w:r w:rsidR="005751CF" w:rsidRPr="00F20323">
        <w:rPr>
          <w:sz w:val="28"/>
          <w:szCs w:val="28"/>
          <w:lang w:bidi="fa-IR"/>
        </w:rPr>
        <w:t xml:space="preserve">         </w:t>
      </w:r>
      <w:r w:rsidRPr="00F20323">
        <w:rPr>
          <w:sz w:val="28"/>
          <w:szCs w:val="28"/>
          <w:lang w:bidi="fa-IR"/>
        </w:rPr>
        <w:t xml:space="preserve">     b)allergic        </w:t>
      </w:r>
      <w:r w:rsidR="005751CF"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             </w:t>
      </w:r>
      <w:r w:rsidRPr="00F20323">
        <w:rPr>
          <w:sz w:val="28"/>
          <w:szCs w:val="28"/>
          <w:lang w:bidi="fa-IR"/>
        </w:rPr>
        <w:t xml:space="preserve">     c)diabetic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d)obesity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26-the thief………..the window.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a)knocked</w:t>
      </w:r>
      <w:proofErr w:type="gramEnd"/>
      <w:r w:rsidRPr="00F20323">
        <w:rPr>
          <w:sz w:val="28"/>
          <w:szCs w:val="28"/>
          <w:lang w:bidi="fa-IR"/>
        </w:rPr>
        <w:t xml:space="preserve">       </w:t>
      </w:r>
      <w:r w:rsidR="005751CF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    b)squeeze        </w:t>
      </w:r>
      <w:r w:rsidR="00FF7A2B" w:rsidRPr="00F20323">
        <w:rPr>
          <w:sz w:val="28"/>
          <w:szCs w:val="28"/>
          <w:lang w:bidi="fa-IR"/>
        </w:rPr>
        <w:t xml:space="preserve">             </w:t>
      </w:r>
      <w:r w:rsidRPr="00F20323">
        <w:rPr>
          <w:sz w:val="28"/>
          <w:szCs w:val="28"/>
          <w:lang w:bidi="fa-IR"/>
        </w:rPr>
        <w:t xml:space="preserve"> </w:t>
      </w:r>
      <w:r w:rsidR="005751CF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c)tearing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d)smashed</w:t>
      </w:r>
    </w:p>
    <w:p w:rsidR="005D68C0" w:rsidRPr="00F20323" w:rsidRDefault="005D68C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27-</w:t>
      </w:r>
      <w:r w:rsidR="005751CF" w:rsidRPr="00F20323">
        <w:rPr>
          <w:sz w:val="28"/>
          <w:szCs w:val="28"/>
          <w:lang w:bidi="fa-IR"/>
        </w:rPr>
        <w:t>the price ……….service.</w:t>
      </w:r>
    </w:p>
    <w:p w:rsidR="005D68C0" w:rsidRPr="00F20323" w:rsidRDefault="005751CF" w:rsidP="005751CF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contains                      b)includes     </w:t>
      </w:r>
      <w:r w:rsidR="00FF7A2B" w:rsidRPr="00F20323">
        <w:rPr>
          <w:sz w:val="28"/>
          <w:szCs w:val="28"/>
          <w:lang w:bidi="fa-IR"/>
        </w:rPr>
        <w:t xml:space="preserve">               </w:t>
      </w:r>
      <w:r w:rsidRPr="00F20323">
        <w:rPr>
          <w:sz w:val="28"/>
          <w:szCs w:val="28"/>
          <w:lang w:bidi="fa-IR"/>
        </w:rPr>
        <w:t xml:space="preserve">      c)involve             </w:t>
      </w:r>
      <w:r w:rsidR="00FF7A2B" w:rsidRPr="00F20323">
        <w:rPr>
          <w:sz w:val="28"/>
          <w:szCs w:val="28"/>
          <w:lang w:bidi="fa-IR"/>
        </w:rPr>
        <w:t xml:space="preserve">    </w:t>
      </w:r>
      <w:r w:rsidRPr="00F20323">
        <w:rPr>
          <w:sz w:val="28"/>
          <w:szCs w:val="28"/>
          <w:lang w:bidi="fa-IR"/>
        </w:rPr>
        <w:t xml:space="preserve"> d)hold</w:t>
      </w:r>
    </w:p>
    <w:p w:rsidR="005D68C0" w:rsidRPr="00F20323" w:rsidRDefault="005751CF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28-the……….is mainly……….education.</w:t>
      </w:r>
    </w:p>
    <w:p w:rsidR="005751CF" w:rsidRPr="00F20323" w:rsidRDefault="005751CF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a)emphasis</w:t>
      </w:r>
      <w:proofErr w:type="gramEnd"/>
      <w:r w:rsidRPr="00F20323">
        <w:rPr>
          <w:sz w:val="28"/>
          <w:szCs w:val="28"/>
          <w:lang w:bidi="fa-IR"/>
        </w:rPr>
        <w:t xml:space="preserve">-on              b)emphasis-in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 c)stress-in       </w:t>
      </w:r>
      <w:r w:rsidR="00FF7A2B" w:rsidRPr="00F20323">
        <w:rPr>
          <w:sz w:val="28"/>
          <w:szCs w:val="28"/>
          <w:lang w:bidi="fa-IR"/>
        </w:rPr>
        <w:t xml:space="preserve">   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d)stress-to</w:t>
      </w:r>
    </w:p>
    <w:p w:rsidR="005751CF" w:rsidRPr="00F20323" w:rsidRDefault="005751CF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29-A…………..face is a face w</w:t>
      </w:r>
      <w:r w:rsidR="008478D0" w:rsidRPr="00F20323">
        <w:rPr>
          <w:sz w:val="28"/>
          <w:szCs w:val="28"/>
          <w:lang w:bidi="fa-IR"/>
        </w:rPr>
        <w:t>h</w:t>
      </w:r>
      <w:r w:rsidRPr="00F20323">
        <w:rPr>
          <w:sz w:val="28"/>
          <w:szCs w:val="28"/>
          <w:lang w:bidi="fa-IR"/>
        </w:rPr>
        <w:t xml:space="preserve">ich is </w:t>
      </w:r>
      <w:r w:rsidR="008478D0" w:rsidRPr="00F20323">
        <w:rPr>
          <w:sz w:val="28"/>
          <w:szCs w:val="28"/>
          <w:lang w:bidi="fa-IR"/>
        </w:rPr>
        <w:t>quite round.</w:t>
      </w:r>
      <w:r w:rsidR="00FF7A2B" w:rsidRPr="00F20323">
        <w:rPr>
          <w:sz w:val="28"/>
          <w:szCs w:val="28"/>
          <w:lang w:bidi="fa-IR"/>
        </w:rPr>
        <w:t xml:space="preserve"> </w:t>
      </w:r>
    </w:p>
    <w:p w:rsidR="008478D0" w:rsidRPr="00F20323" w:rsidRDefault="008478D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roundish                </w:t>
      </w:r>
      <w:r w:rsidR="00FF7A2B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 b)rounding 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  c)roundel            </w:t>
      </w:r>
      <w:r w:rsidR="00FF7A2B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d)roundly</w:t>
      </w:r>
    </w:p>
    <w:p w:rsidR="008478D0" w:rsidRPr="00F20323" w:rsidRDefault="008478D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30-I was absolutely………</w:t>
      </w:r>
      <w:proofErr w:type="gramStart"/>
      <w:r w:rsidRPr="00F20323">
        <w:rPr>
          <w:sz w:val="28"/>
          <w:szCs w:val="28"/>
          <w:lang w:bidi="fa-IR"/>
        </w:rPr>
        <w:t>… .</w:t>
      </w:r>
      <w:proofErr w:type="gramEnd"/>
    </w:p>
    <w:p w:rsidR="008478D0" w:rsidRPr="00F20323" w:rsidRDefault="008478D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miserable              </w:t>
      </w:r>
      <w:r w:rsidR="00425CDE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  b)jealous                </w:t>
      </w:r>
      <w:r w:rsidR="00FF7A2B" w:rsidRPr="00F20323">
        <w:rPr>
          <w:sz w:val="28"/>
          <w:szCs w:val="28"/>
          <w:lang w:bidi="fa-IR"/>
        </w:rPr>
        <w:t xml:space="preserve">       </w:t>
      </w:r>
      <w:r w:rsidRPr="00F20323">
        <w:rPr>
          <w:sz w:val="28"/>
          <w:szCs w:val="28"/>
          <w:lang w:bidi="fa-IR"/>
        </w:rPr>
        <w:t xml:space="preserve">   c)anxious          </w:t>
      </w:r>
      <w:r w:rsidR="00FF7A2B" w:rsidRPr="00F20323">
        <w:rPr>
          <w:sz w:val="28"/>
          <w:szCs w:val="28"/>
          <w:lang w:bidi="fa-IR"/>
        </w:rPr>
        <w:t xml:space="preserve">       </w:t>
      </w:r>
      <w:r w:rsidRPr="00F20323">
        <w:rPr>
          <w:sz w:val="28"/>
          <w:szCs w:val="28"/>
          <w:lang w:bidi="fa-IR"/>
        </w:rPr>
        <w:t xml:space="preserve">  d)furious</w:t>
      </w:r>
    </w:p>
    <w:p w:rsidR="008478D0" w:rsidRPr="00F20323" w:rsidRDefault="008478D0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31-…………..to the speed limit.</w:t>
      </w:r>
    </w:p>
    <w:p w:rsidR="008478D0" w:rsidRPr="00F20323" w:rsidRDefault="008478D0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a)go</w:t>
      </w:r>
      <w:proofErr w:type="gramEnd"/>
      <w:r w:rsidRPr="00F20323">
        <w:rPr>
          <w:sz w:val="28"/>
          <w:szCs w:val="28"/>
          <w:lang w:bidi="fa-IR"/>
        </w:rPr>
        <w:t xml:space="preserve">                          </w:t>
      </w:r>
      <w:r w:rsidR="00425CDE" w:rsidRPr="00F20323">
        <w:rPr>
          <w:sz w:val="28"/>
          <w:szCs w:val="28"/>
          <w:lang w:bidi="fa-IR"/>
        </w:rPr>
        <w:t xml:space="preserve">  </w:t>
      </w:r>
      <w:r w:rsidR="00FF7A2B" w:rsidRPr="00F20323">
        <w:rPr>
          <w:sz w:val="28"/>
          <w:szCs w:val="28"/>
          <w:lang w:bidi="fa-IR"/>
        </w:rPr>
        <w:t xml:space="preserve">  </w:t>
      </w:r>
      <w:r w:rsidRPr="00F20323">
        <w:rPr>
          <w:sz w:val="28"/>
          <w:szCs w:val="28"/>
          <w:lang w:bidi="fa-IR"/>
        </w:rPr>
        <w:t xml:space="preserve">    b)keep                      </w:t>
      </w:r>
      <w:r w:rsidR="00FF7A2B" w:rsidRPr="00F20323">
        <w:rPr>
          <w:sz w:val="28"/>
          <w:szCs w:val="28"/>
          <w:lang w:bidi="fa-IR"/>
        </w:rPr>
        <w:t xml:space="preserve">      </w:t>
      </w:r>
      <w:r w:rsidRPr="00F20323">
        <w:rPr>
          <w:sz w:val="28"/>
          <w:szCs w:val="28"/>
          <w:lang w:bidi="fa-IR"/>
        </w:rPr>
        <w:t xml:space="preserve">  c)stay          </w:t>
      </w:r>
      <w:r w:rsidR="00FF7A2B" w:rsidRPr="00F20323">
        <w:rPr>
          <w:sz w:val="28"/>
          <w:szCs w:val="28"/>
          <w:lang w:bidi="fa-IR"/>
        </w:rPr>
        <w:t xml:space="preserve">        </w:t>
      </w:r>
      <w:r w:rsidRPr="00F20323">
        <w:rPr>
          <w:sz w:val="28"/>
          <w:szCs w:val="28"/>
          <w:lang w:bidi="fa-IR"/>
        </w:rPr>
        <w:t xml:space="preserve">       d)continue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32-which is material make from animal skin?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a)silk</w:t>
      </w:r>
      <w:proofErr w:type="gramEnd"/>
      <w:r w:rsidRPr="00F20323">
        <w:rPr>
          <w:sz w:val="28"/>
          <w:szCs w:val="28"/>
          <w:lang w:bidi="fa-IR"/>
        </w:rPr>
        <w:t xml:space="preserve">                             </w:t>
      </w:r>
      <w:r w:rsidR="00FF7A2B" w:rsidRPr="00F20323">
        <w:rPr>
          <w:sz w:val="28"/>
          <w:szCs w:val="28"/>
          <w:lang w:bidi="fa-IR"/>
        </w:rPr>
        <w:t xml:space="preserve">  </w:t>
      </w:r>
      <w:r w:rsidRPr="00F20323">
        <w:rPr>
          <w:sz w:val="28"/>
          <w:szCs w:val="28"/>
          <w:lang w:bidi="fa-IR"/>
        </w:rPr>
        <w:t xml:space="preserve">  b)ring                          </w:t>
      </w:r>
      <w:r w:rsidR="00FF7A2B" w:rsidRPr="00F20323">
        <w:rPr>
          <w:sz w:val="28"/>
          <w:szCs w:val="28"/>
          <w:lang w:bidi="fa-IR"/>
        </w:rPr>
        <w:t xml:space="preserve">     </w:t>
      </w:r>
      <w:r w:rsidRPr="00F20323">
        <w:rPr>
          <w:sz w:val="28"/>
          <w:szCs w:val="28"/>
          <w:lang w:bidi="fa-IR"/>
        </w:rPr>
        <w:t xml:space="preserve"> c)cotton        </w:t>
      </w:r>
      <w:r w:rsidR="00FF7A2B" w:rsidRPr="00F20323">
        <w:rPr>
          <w:sz w:val="28"/>
          <w:szCs w:val="28"/>
          <w:lang w:bidi="fa-IR"/>
        </w:rPr>
        <w:t xml:space="preserve">      </w:t>
      </w:r>
      <w:r w:rsidRPr="00F20323">
        <w:rPr>
          <w:sz w:val="28"/>
          <w:szCs w:val="28"/>
          <w:lang w:bidi="fa-IR"/>
        </w:rPr>
        <w:t xml:space="preserve">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d)leather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33-I…………going to the dentist.</w:t>
      </w:r>
    </w:p>
    <w:p w:rsidR="00425CDE" w:rsidRPr="00F20323" w:rsidRDefault="00FF7A2B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a)look</w:t>
      </w:r>
      <w:proofErr w:type="gramEnd"/>
      <w:r w:rsidRPr="00F20323">
        <w:rPr>
          <w:sz w:val="28"/>
          <w:szCs w:val="28"/>
          <w:lang w:bidi="fa-IR"/>
        </w:rPr>
        <w:t xml:space="preserve"> forward to           </w:t>
      </w:r>
      <w:r w:rsidR="00425CDE" w:rsidRPr="00F20323">
        <w:rPr>
          <w:sz w:val="28"/>
          <w:szCs w:val="28"/>
          <w:lang w:bidi="fa-IR"/>
        </w:rPr>
        <w:t xml:space="preserve"> b)excited                 </w:t>
      </w:r>
      <w:r w:rsidRPr="00F20323">
        <w:rPr>
          <w:sz w:val="28"/>
          <w:szCs w:val="28"/>
          <w:lang w:bidi="fa-IR"/>
        </w:rPr>
        <w:t xml:space="preserve">    </w:t>
      </w:r>
      <w:r w:rsidR="00425CDE" w:rsidRPr="00F20323">
        <w:rPr>
          <w:sz w:val="28"/>
          <w:szCs w:val="28"/>
          <w:lang w:bidi="fa-IR"/>
        </w:rPr>
        <w:t xml:space="preserve">   c)dread          </w:t>
      </w:r>
      <w:r w:rsidRPr="00F20323">
        <w:rPr>
          <w:sz w:val="28"/>
          <w:szCs w:val="28"/>
          <w:lang w:bidi="fa-IR"/>
        </w:rPr>
        <w:t xml:space="preserve">       </w:t>
      </w:r>
      <w:r w:rsidR="00425CDE" w:rsidRPr="00F20323">
        <w:rPr>
          <w:sz w:val="28"/>
          <w:szCs w:val="28"/>
          <w:lang w:bidi="fa-IR"/>
        </w:rPr>
        <w:t xml:space="preserve">  </w:t>
      </w:r>
      <w:r w:rsidRPr="00F20323">
        <w:rPr>
          <w:sz w:val="28"/>
          <w:szCs w:val="28"/>
          <w:lang w:bidi="fa-IR"/>
        </w:rPr>
        <w:t xml:space="preserve"> </w:t>
      </w:r>
      <w:r w:rsidR="00425CDE" w:rsidRPr="00F20323">
        <w:rPr>
          <w:sz w:val="28"/>
          <w:szCs w:val="28"/>
          <w:lang w:bidi="fa-IR"/>
        </w:rPr>
        <w:t xml:space="preserve">  d)happy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34-I…………..the hole in my pocket.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lastRenderedPageBreak/>
        <w:t>a)fix</w:t>
      </w:r>
      <w:proofErr w:type="gramEnd"/>
      <w:r w:rsidRPr="00F20323">
        <w:rPr>
          <w:sz w:val="28"/>
          <w:szCs w:val="28"/>
          <w:lang w:bidi="fa-IR"/>
        </w:rPr>
        <w:t xml:space="preserve">                                    b)mend          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  c)fix &amp; mend     </w:t>
      </w:r>
      <w:r w:rsidR="00FF7A2B" w:rsidRPr="00F20323">
        <w:rPr>
          <w:sz w:val="28"/>
          <w:szCs w:val="28"/>
          <w:lang w:bidi="fa-IR"/>
        </w:rPr>
        <w:t xml:space="preserve">       </w:t>
      </w:r>
      <w:r w:rsidRPr="00F20323">
        <w:rPr>
          <w:sz w:val="28"/>
          <w:szCs w:val="28"/>
          <w:lang w:bidi="fa-IR"/>
        </w:rPr>
        <w:t xml:space="preserve"> d)mend &amp; repair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 xml:space="preserve">35-the financial………….. 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a)are</w:t>
      </w:r>
      <w:r w:rsidR="00FF7A2B" w:rsidRPr="00F20323">
        <w:rPr>
          <w:sz w:val="28"/>
          <w:szCs w:val="28"/>
          <w:lang w:bidi="fa-IR"/>
        </w:rPr>
        <w:t>a</w:t>
      </w:r>
      <w:proofErr w:type="gramEnd"/>
      <w:r w:rsidR="00FF7A2B" w:rsidRPr="00F20323">
        <w:rPr>
          <w:sz w:val="28"/>
          <w:szCs w:val="28"/>
          <w:lang w:bidi="fa-IR"/>
        </w:rPr>
        <w:t xml:space="preserve">                              </w:t>
      </w:r>
      <w:r w:rsidRPr="00F20323">
        <w:rPr>
          <w:sz w:val="28"/>
          <w:szCs w:val="28"/>
          <w:lang w:bidi="fa-IR"/>
        </w:rPr>
        <w:t xml:space="preserve">  b)part                            c)district            </w:t>
      </w:r>
      <w:r w:rsidR="00FF7A2B" w:rsidRPr="00F20323">
        <w:rPr>
          <w:sz w:val="28"/>
          <w:szCs w:val="28"/>
          <w:lang w:bidi="fa-IR"/>
        </w:rPr>
        <w:t xml:space="preserve">       </w:t>
      </w:r>
      <w:r w:rsidRPr="00F20323">
        <w:rPr>
          <w:sz w:val="28"/>
          <w:szCs w:val="28"/>
          <w:lang w:bidi="fa-IR"/>
        </w:rPr>
        <w:t xml:space="preserve">  d)region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36-a…………….is a long, narrow way with walls on both sides that leads somewhere.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</w:t>
      </w:r>
      <w:r w:rsidR="00FF7A2B" w:rsidRPr="00F20323">
        <w:rPr>
          <w:sz w:val="28"/>
          <w:szCs w:val="28"/>
          <w:lang w:bidi="fa-IR"/>
        </w:rPr>
        <w:t>)passage</w:t>
      </w:r>
      <w:proofErr w:type="gramEnd"/>
      <w:r w:rsidR="00FF7A2B" w:rsidRPr="00F20323">
        <w:rPr>
          <w:sz w:val="28"/>
          <w:szCs w:val="28"/>
          <w:lang w:bidi="fa-IR"/>
        </w:rPr>
        <w:t xml:space="preserve">                       </w:t>
      </w:r>
      <w:r w:rsidRPr="00F20323">
        <w:rPr>
          <w:sz w:val="28"/>
          <w:szCs w:val="28"/>
          <w:lang w:bidi="fa-IR"/>
        </w:rPr>
        <w:t xml:space="preserve">   b)corridor                     c)hall                    </w:t>
      </w:r>
      <w:r w:rsidR="00FF7A2B" w:rsidRPr="00F20323">
        <w:rPr>
          <w:sz w:val="28"/>
          <w:szCs w:val="28"/>
          <w:lang w:bidi="fa-IR"/>
        </w:rPr>
        <w:t xml:space="preserve">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 xml:space="preserve">  d)lobby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37-we worked…………..</w:t>
      </w:r>
    </w:p>
    <w:p w:rsidR="00425CDE" w:rsidRPr="00F20323" w:rsidRDefault="00425CDE" w:rsidP="00470DE7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a)in</w:t>
      </w:r>
      <w:proofErr w:type="gramEnd"/>
      <w:r w:rsidR="00FF7A2B" w:rsidRPr="00F20323">
        <w:rPr>
          <w:sz w:val="28"/>
          <w:szCs w:val="28"/>
          <w:lang w:bidi="fa-IR"/>
        </w:rPr>
        <w:t xml:space="preserve"> silence                      </w:t>
      </w:r>
      <w:r w:rsidRPr="00F20323">
        <w:rPr>
          <w:sz w:val="28"/>
          <w:szCs w:val="28"/>
          <w:lang w:bidi="fa-IR"/>
        </w:rPr>
        <w:t xml:space="preserve"> b)on silence                  c)to silence           </w:t>
      </w:r>
      <w:r w:rsidR="00FF7A2B" w:rsidRPr="00F20323">
        <w:rPr>
          <w:sz w:val="28"/>
          <w:szCs w:val="28"/>
          <w:lang w:bidi="fa-IR"/>
        </w:rPr>
        <w:t xml:space="preserve">  </w:t>
      </w:r>
      <w:r w:rsidRPr="00F20323">
        <w:rPr>
          <w:sz w:val="28"/>
          <w:szCs w:val="28"/>
          <w:lang w:bidi="fa-IR"/>
        </w:rPr>
        <w:t xml:space="preserve">  </w:t>
      </w:r>
      <w:r w:rsidR="00FF7A2B" w:rsidRPr="00F20323">
        <w:rPr>
          <w:sz w:val="28"/>
          <w:szCs w:val="28"/>
          <w:lang w:bidi="fa-IR"/>
        </w:rPr>
        <w:t xml:space="preserve">  </w:t>
      </w:r>
      <w:r w:rsidRPr="00F20323">
        <w:rPr>
          <w:sz w:val="28"/>
          <w:szCs w:val="28"/>
          <w:lang w:bidi="fa-IR"/>
        </w:rPr>
        <w:t>d)silence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38-entering a building illegally and stealing thing from it means……………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proofErr w:type="gramEnd"/>
      <w:r w:rsidRPr="00F20323">
        <w:rPr>
          <w:sz w:val="28"/>
          <w:szCs w:val="28"/>
          <w:lang w:bidi="fa-IR"/>
        </w:rPr>
        <w:t xml:space="preserve">thief </w:t>
      </w:r>
      <w:r w:rsidR="00FF7A2B" w:rsidRPr="00F20323">
        <w:rPr>
          <w:sz w:val="28"/>
          <w:szCs w:val="28"/>
          <w:lang w:bidi="fa-IR"/>
        </w:rPr>
        <w:t xml:space="preserve">                             </w:t>
      </w:r>
      <w:r w:rsidRPr="00F20323">
        <w:rPr>
          <w:sz w:val="28"/>
          <w:szCs w:val="28"/>
          <w:lang w:bidi="fa-IR"/>
        </w:rPr>
        <w:t xml:space="preserve">  b)robber                </w:t>
      </w:r>
      <w:r w:rsidR="00FF7A2B" w:rsidRPr="00F20323">
        <w:rPr>
          <w:sz w:val="28"/>
          <w:szCs w:val="28"/>
          <w:lang w:bidi="fa-IR"/>
        </w:rPr>
        <w:t xml:space="preserve">       c)burglar                  </w:t>
      </w:r>
      <w:r w:rsidRPr="00F20323">
        <w:rPr>
          <w:sz w:val="28"/>
          <w:szCs w:val="28"/>
          <w:lang w:bidi="fa-IR"/>
        </w:rPr>
        <w:t xml:space="preserve">   d)mugger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39-Not able to hear means………..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a)blind</w:t>
      </w:r>
      <w:proofErr w:type="gramEnd"/>
      <w:r w:rsidRPr="00F20323">
        <w:rPr>
          <w:sz w:val="28"/>
          <w:szCs w:val="28"/>
          <w:lang w:bidi="fa-IR"/>
        </w:rPr>
        <w:t xml:space="preserve">                     </w:t>
      </w:r>
      <w:r w:rsidR="00FF7A2B" w:rsidRPr="00F20323">
        <w:rPr>
          <w:sz w:val="28"/>
          <w:szCs w:val="28"/>
          <w:lang w:bidi="fa-IR"/>
        </w:rPr>
        <w:t xml:space="preserve">          </w:t>
      </w:r>
      <w:r w:rsidRPr="00F20323">
        <w:rPr>
          <w:sz w:val="28"/>
          <w:szCs w:val="28"/>
          <w:lang w:bidi="fa-IR"/>
        </w:rPr>
        <w:t xml:space="preserve"> b)deaf           </w:t>
      </w:r>
      <w:r w:rsidR="00FF7A2B" w:rsidRPr="00F20323">
        <w:rPr>
          <w:sz w:val="28"/>
          <w:szCs w:val="28"/>
          <w:lang w:bidi="fa-IR"/>
        </w:rPr>
        <w:t xml:space="preserve">               </w:t>
      </w:r>
      <w:r w:rsidRPr="00F20323">
        <w:rPr>
          <w:sz w:val="28"/>
          <w:szCs w:val="28"/>
          <w:lang w:bidi="fa-IR"/>
        </w:rPr>
        <w:t xml:space="preserve"> </w:t>
      </w:r>
      <w:r w:rsidR="00FF7A2B" w:rsidRPr="00F20323">
        <w:rPr>
          <w:sz w:val="28"/>
          <w:szCs w:val="28"/>
          <w:lang w:bidi="fa-IR"/>
        </w:rPr>
        <w:t xml:space="preserve">c)arthritis              </w:t>
      </w:r>
      <w:r w:rsidRPr="00F20323">
        <w:rPr>
          <w:sz w:val="28"/>
          <w:szCs w:val="28"/>
          <w:lang w:bidi="fa-IR"/>
        </w:rPr>
        <w:t xml:space="preserve">   </w:t>
      </w:r>
      <w:r w:rsidR="00FF7A2B" w:rsidRPr="00F20323">
        <w:rPr>
          <w:sz w:val="28"/>
          <w:szCs w:val="28"/>
          <w:lang w:bidi="fa-IR"/>
        </w:rPr>
        <w:t xml:space="preserve">   </w:t>
      </w:r>
      <w:r w:rsidRPr="00F20323">
        <w:rPr>
          <w:sz w:val="28"/>
          <w:szCs w:val="28"/>
          <w:lang w:bidi="fa-IR"/>
        </w:rPr>
        <w:t>d)cancer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r w:rsidRPr="00F20323">
        <w:rPr>
          <w:sz w:val="28"/>
          <w:szCs w:val="28"/>
          <w:lang w:bidi="fa-IR"/>
        </w:rPr>
        <w:t>40-the sensation of something in your mouth.</w:t>
      </w:r>
    </w:p>
    <w:p w:rsidR="00425CDE" w:rsidRPr="00F20323" w:rsidRDefault="00425CDE" w:rsidP="00425CDE">
      <w:pPr>
        <w:tabs>
          <w:tab w:val="left" w:pos="2589"/>
        </w:tabs>
        <w:rPr>
          <w:sz w:val="28"/>
          <w:szCs w:val="28"/>
          <w:lang w:bidi="fa-IR"/>
        </w:rPr>
      </w:pPr>
      <w:proofErr w:type="gramStart"/>
      <w:r w:rsidRPr="00F20323">
        <w:rPr>
          <w:sz w:val="28"/>
          <w:szCs w:val="28"/>
          <w:lang w:bidi="fa-IR"/>
        </w:rPr>
        <w:t>a)</w:t>
      </w:r>
      <w:r w:rsidR="00FF7A2B" w:rsidRPr="00F20323">
        <w:rPr>
          <w:sz w:val="28"/>
          <w:szCs w:val="28"/>
          <w:lang w:bidi="fa-IR"/>
        </w:rPr>
        <w:t>flavor</w:t>
      </w:r>
      <w:proofErr w:type="gramEnd"/>
      <w:r w:rsidR="00FF7A2B" w:rsidRPr="00F20323">
        <w:rPr>
          <w:sz w:val="28"/>
          <w:szCs w:val="28"/>
          <w:lang w:bidi="fa-IR"/>
        </w:rPr>
        <w:t xml:space="preserve">                              b)bland                          c)rub                            d)grab</w:t>
      </w:r>
      <w:r w:rsidRPr="00F20323">
        <w:rPr>
          <w:sz w:val="28"/>
          <w:szCs w:val="28"/>
          <w:lang w:bidi="fa-IR"/>
        </w:rPr>
        <w:t xml:space="preserve">      </w:t>
      </w:r>
    </w:p>
    <w:p w:rsidR="00425CDE" w:rsidRPr="00F20323" w:rsidRDefault="00FF7A2B" w:rsidP="00470DE7">
      <w:pPr>
        <w:tabs>
          <w:tab w:val="left" w:pos="2589"/>
        </w:tabs>
        <w:rPr>
          <w:sz w:val="28"/>
          <w:szCs w:val="28"/>
          <w:rtl/>
          <w:lang w:bidi="fa-IR"/>
        </w:rPr>
      </w:pPr>
      <w:r w:rsidRPr="00F20323">
        <w:rPr>
          <w:sz w:val="28"/>
          <w:szCs w:val="28"/>
          <w:lang w:bidi="fa-IR"/>
        </w:rPr>
        <w:t xml:space="preserve"> </w:t>
      </w:r>
    </w:p>
    <w:p w:rsidR="008478D0" w:rsidRPr="008478D0" w:rsidRDefault="00425CDE" w:rsidP="008478D0">
      <w:pPr>
        <w:tabs>
          <w:tab w:val="left" w:pos="7396"/>
        </w:tabs>
        <w:rPr>
          <w:sz w:val="24"/>
          <w:szCs w:val="24"/>
          <w:rtl/>
          <w:lang w:bidi="fa-IR"/>
        </w:rPr>
      </w:pPr>
      <w:r>
        <w:rPr>
          <w:sz w:val="24"/>
          <w:szCs w:val="24"/>
          <w:lang w:bidi="fa-IR"/>
        </w:rPr>
        <w:t xml:space="preserve"> </w:t>
      </w:r>
      <w:r w:rsidR="008478D0">
        <w:rPr>
          <w:sz w:val="24"/>
          <w:szCs w:val="24"/>
          <w:lang w:bidi="fa-IR"/>
        </w:rPr>
        <w:tab/>
      </w:r>
    </w:p>
    <w:sectPr w:rsidR="008478D0" w:rsidRPr="008478D0" w:rsidSect="00F20323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6E"/>
    <w:rsid w:val="00185E2D"/>
    <w:rsid w:val="002E4B68"/>
    <w:rsid w:val="00425CDE"/>
    <w:rsid w:val="00470DE7"/>
    <w:rsid w:val="004949C7"/>
    <w:rsid w:val="005751CF"/>
    <w:rsid w:val="005D68C0"/>
    <w:rsid w:val="00645252"/>
    <w:rsid w:val="006D3D74"/>
    <w:rsid w:val="008478D0"/>
    <w:rsid w:val="0092626E"/>
    <w:rsid w:val="00A9204E"/>
    <w:rsid w:val="00F20323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ED48B-16B5-4877-8FFB-26A72AB8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D74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ListParagraph">
    <w:name w:val="List Paragraph"/>
    <w:basedOn w:val="Normal"/>
    <w:uiPriority w:val="34"/>
    <w:unhideWhenUsed/>
    <w:qFormat/>
    <w:rsid w:val="00926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fac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128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8</cp:revision>
  <dcterms:created xsi:type="dcterms:W3CDTF">2017-12-23T15:47:00Z</dcterms:created>
  <dcterms:modified xsi:type="dcterms:W3CDTF">2017-12-30T06:07:00Z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